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E90D269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2641D6" w:rsidRPr="00A5302A">
        <w:rPr>
          <w:b/>
        </w:rPr>
        <w:t xml:space="preserve"> – Vzor </w:t>
      </w:r>
      <w:proofErr w:type="gramStart"/>
      <w:r w:rsidR="002641D6" w:rsidRPr="00A5302A">
        <w:rPr>
          <w:b/>
        </w:rPr>
        <w:t xml:space="preserve">Návrhu </w:t>
      </w:r>
      <w:r w:rsidR="00D03B69">
        <w:rPr>
          <w:b/>
        </w:rPr>
        <w:t xml:space="preserve">- </w:t>
      </w:r>
      <w:r w:rsidR="00D03B69" w:rsidRPr="009943FF">
        <w:rPr>
          <w:b/>
        </w:rPr>
        <w:t>Odběratelé</w:t>
      </w:r>
      <w:proofErr w:type="gramEnd"/>
      <w:r w:rsidR="00D03B69" w:rsidRPr="009943FF">
        <w:rPr>
          <w:b/>
        </w:rPr>
        <w:t xml:space="preserve">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61CF6FFA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784B79">
        <w:rPr>
          <w:rFonts w:cs="Arial"/>
          <w:szCs w:val="20"/>
        </w:rPr>
        <w:t>6</w:t>
      </w:r>
      <w:r w:rsidR="00FB5072">
        <w:rPr>
          <w:rFonts w:cs="Arial"/>
          <w:szCs w:val="20"/>
        </w:rPr>
        <w:t>. 12. 2</w:t>
      </w:r>
      <w:r w:rsidR="00840392">
        <w:rPr>
          <w:rFonts w:cs="Arial"/>
          <w:szCs w:val="20"/>
        </w:rPr>
        <w:t>02</w:t>
      </w:r>
      <w:r w:rsidR="00494375">
        <w:rPr>
          <w:rFonts w:cs="Arial"/>
          <w:szCs w:val="20"/>
        </w:rPr>
        <w:t>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</w:t>
      </w:r>
      <w:r w:rsidR="005A06A7">
        <w:rPr>
          <w:rFonts w:cs="Arial"/>
          <w:szCs w:val="20"/>
        </w:rPr>
        <w:br/>
      </w:r>
      <w:r w:rsidR="00A62657" w:rsidRPr="00A62657">
        <w:rPr>
          <w:rFonts w:cs="Arial"/>
          <w:szCs w:val="20"/>
        </w:rPr>
        <w:t>s elektrickým pohonem – kategorie 1 EV</w:t>
      </w:r>
      <w:r w:rsidR="008A4B58">
        <w:rPr>
          <w:rFonts w:cs="Arial"/>
          <w:szCs w:val="20"/>
        </w:rPr>
        <w:t xml:space="preserve"> II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BE2677" w:rsidRPr="00BE2677">
        <w:rPr>
          <w:rFonts w:cs="Arial"/>
          <w:szCs w:val="20"/>
        </w:rPr>
        <w:t>N006-</w:t>
      </w:r>
      <w:proofErr w:type="gramStart"/>
      <w:r w:rsidR="00BE2677" w:rsidRPr="00BE2677">
        <w:rPr>
          <w:rFonts w:cs="Arial"/>
          <w:szCs w:val="20"/>
        </w:rPr>
        <w:t>24-V00024359</w:t>
      </w:r>
      <w:proofErr w:type="gramEnd"/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620A124" w14:textId="396ECFF5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Auto Eder</w:t>
      </w:r>
      <w:r w:rsidR="00784B79"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0CD2D925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sídlo: Chebská 392/</w:t>
      </w:r>
      <w:proofErr w:type="gramStart"/>
      <w:r w:rsidRPr="00166B77">
        <w:rPr>
          <w:rFonts w:cs="Arial"/>
        </w:rPr>
        <w:t>116b</w:t>
      </w:r>
      <w:proofErr w:type="gramEnd"/>
      <w:r w:rsidRPr="00166B77">
        <w:rPr>
          <w:rFonts w:cs="Arial"/>
        </w:rPr>
        <w:t>, Dvory, 360 06 Karlovy Vary</w:t>
      </w:r>
    </w:p>
    <w:p w14:paraId="46A0E8BE" w14:textId="262F285C" w:rsidR="00275355" w:rsidRPr="00166B77" w:rsidRDefault="00275355" w:rsidP="00B94417">
      <w:pPr>
        <w:jc w:val="both"/>
        <w:rPr>
          <w:rFonts w:cs="Arial"/>
        </w:rPr>
      </w:pPr>
      <w:r w:rsidRPr="00166B77">
        <w:rPr>
          <w:rFonts w:cs="Arial"/>
        </w:rPr>
        <w:t>zapsaná v obchodním rejstříku vedeném u Krajského soudu v</w:t>
      </w:r>
      <w:r w:rsidR="00B94417">
        <w:rPr>
          <w:rFonts w:cs="Arial"/>
        </w:rPr>
        <w:t> </w:t>
      </w:r>
      <w:r w:rsidRPr="00166B77">
        <w:rPr>
          <w:rFonts w:cs="Arial"/>
        </w:rPr>
        <w:t>Plzni</w:t>
      </w:r>
      <w:r w:rsidR="00B94417">
        <w:rPr>
          <w:rFonts w:cs="Arial"/>
        </w:rPr>
        <w:t xml:space="preserve">, oddíl B, </w:t>
      </w:r>
      <w:r w:rsidR="00B94417" w:rsidRPr="00132E3C">
        <w:rPr>
          <w:color w:val="000000"/>
        </w:rPr>
        <w:t>spisová značka B 2252</w:t>
      </w:r>
    </w:p>
    <w:p w14:paraId="260DAE45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IČO: 29066476</w:t>
      </w:r>
    </w:p>
    <w:p w14:paraId="75E36075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DIČ: CZ29066476</w:t>
      </w:r>
    </w:p>
    <w:p w14:paraId="2EF86F14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banka:</w:t>
      </w:r>
      <w:r w:rsidRPr="00166B77">
        <w:t xml:space="preserve"> </w:t>
      </w:r>
      <w:r w:rsidRPr="00166B77">
        <w:rPr>
          <w:rFonts w:cs="Arial"/>
        </w:rPr>
        <w:t>Československá obchodní banka, a.s.</w:t>
      </w:r>
    </w:p>
    <w:p w14:paraId="0BCA0E70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č. účtu: 286252560/0300</w:t>
      </w:r>
    </w:p>
    <w:p w14:paraId="61988CB1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ID datové schránky: z8epb42</w:t>
      </w:r>
    </w:p>
    <w:p w14:paraId="345A505F" w14:textId="75AAA5E0" w:rsidR="00275355" w:rsidRPr="001F4826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zastoupená:</w:t>
      </w:r>
      <w:r w:rsidRPr="00166B77">
        <w:t xml:space="preserve"> </w:t>
      </w:r>
      <w:r w:rsidRPr="00166B77">
        <w:rPr>
          <w:rFonts w:cs="Arial"/>
        </w:rPr>
        <w:t>Jan</w:t>
      </w:r>
      <w:r w:rsidR="00EA2515">
        <w:rPr>
          <w:rFonts w:cs="Arial"/>
        </w:rPr>
        <w:t>em</w:t>
      </w:r>
      <w:r w:rsidRPr="00166B77">
        <w:rPr>
          <w:rFonts w:cs="Arial"/>
        </w:rPr>
        <w:t xml:space="preserve"> Eder</w:t>
      </w:r>
      <w:r w:rsidR="00EA2515">
        <w:rPr>
          <w:rFonts w:cs="Arial"/>
        </w:rPr>
        <w:t>em</w:t>
      </w:r>
      <w:r w:rsidRPr="00166B77">
        <w:rPr>
          <w:rFonts w:cs="Arial"/>
        </w:rPr>
        <w:t xml:space="preserve">, </w:t>
      </w:r>
      <w:r w:rsidR="00386979">
        <w:rPr>
          <w:rFonts w:cs="Arial"/>
        </w:rPr>
        <w:t>předsed</w:t>
      </w:r>
      <w:r w:rsidR="00EA2515">
        <w:rPr>
          <w:rFonts w:cs="Arial"/>
        </w:rPr>
        <w:t>ou</w:t>
      </w:r>
      <w:r w:rsidR="00386979">
        <w:rPr>
          <w:rFonts w:cs="Arial"/>
        </w:rPr>
        <w:t xml:space="preserve"> představenstva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6894D3E4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 xml:space="preserve">2079 a násl. </w:t>
      </w:r>
      <w:r w:rsidR="00691A5F">
        <w:rPr>
          <w:rFonts w:cs="Arial"/>
          <w:szCs w:val="20"/>
        </w:rPr>
        <w:br/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>Centrální nákup osobních vozidel s elektrickým pohonem – kategorie 1 EV</w:t>
      </w:r>
      <w:r w:rsidR="008A4B58">
        <w:rPr>
          <w:rFonts w:cs="Arial"/>
          <w:szCs w:val="20"/>
        </w:rPr>
        <w:t xml:space="preserve"> II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DF566B">
        <w:rPr>
          <w:rFonts w:cs="Arial"/>
          <w:szCs w:val="20"/>
        </w:rPr>
        <w:t xml:space="preserve">22. 8. 2024 </w:t>
      </w:r>
      <w:r w:rsidRPr="006711F9">
        <w:rPr>
          <w:rFonts w:cs="Arial"/>
          <w:szCs w:val="20"/>
        </w:rPr>
        <w:t>pod evidenčním číslem</w:t>
      </w:r>
      <w:r w:rsidR="00DF566B">
        <w:rPr>
          <w:rFonts w:cs="Arial"/>
          <w:szCs w:val="20"/>
        </w:rPr>
        <w:t xml:space="preserve"> </w:t>
      </w:r>
      <w:r w:rsidR="00DF566B" w:rsidRPr="00DF566B">
        <w:t>Z2024-040624.</w:t>
      </w:r>
      <w:r w:rsidR="00DF566B" w:rsidRPr="00DF566B">
        <w:rPr>
          <w:rFonts w:ascii="Arial" w:hAnsi="Arial" w:cs="Arial"/>
        </w:rPr>
        <w:t xml:space="preserve"> 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684D9AD0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</w:t>
      </w:r>
      <w:r w:rsidR="00455C22">
        <w:br/>
      </w:r>
      <w:r w:rsidRPr="00C70C7A">
        <w:t>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39039E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</w:t>
      </w:r>
      <w:r w:rsidR="00455C22">
        <w:rPr>
          <w:highlight w:val="yellow"/>
        </w:rPr>
        <w:br/>
      </w:r>
      <w:r w:rsidR="00BE204D" w:rsidRPr="00B95989">
        <w:rPr>
          <w:highlight w:val="yellow"/>
        </w:rPr>
        <w:t xml:space="preserve">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A552FE4" w14:textId="111B26A8" w:rsidR="00386979" w:rsidRDefault="006B360A" w:rsidP="0051538F">
      <w:pPr>
        <w:spacing w:before="120" w:after="120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386979" w:rsidRPr="00166B77">
        <w:rPr>
          <w:rFonts w:cs="Arial"/>
        </w:rPr>
        <w:t>Jan Eder</w:t>
      </w:r>
    </w:p>
    <w:p w14:paraId="72768B40" w14:textId="76B2FB5C" w:rsidR="0051538F" w:rsidRDefault="00386979" w:rsidP="00386979">
      <w:pPr>
        <w:spacing w:before="120" w:after="120"/>
        <w:ind w:left="4956" w:firstLine="708"/>
        <w:rPr>
          <w:rFonts w:cs="Arial"/>
        </w:rPr>
      </w:pPr>
      <w:r w:rsidRPr="00166B77">
        <w:rPr>
          <w:rFonts w:cs="Arial"/>
        </w:rPr>
        <w:t xml:space="preserve"> </w:t>
      </w:r>
      <w:r>
        <w:rPr>
          <w:rFonts w:cs="Arial"/>
        </w:rPr>
        <w:t>předseda představenstva</w:t>
      </w:r>
      <w:r>
        <w:rPr>
          <w:rFonts w:cs="Arial"/>
        </w:rPr>
        <w:t>,</w:t>
      </w:r>
    </w:p>
    <w:p w14:paraId="687F45D0" w14:textId="2036F072" w:rsidR="00386979" w:rsidRPr="00166B77" w:rsidRDefault="00386979" w:rsidP="00386979">
      <w:pPr>
        <w:ind w:left="5664"/>
        <w:jc w:val="both"/>
        <w:rPr>
          <w:rFonts w:cs="Arial"/>
        </w:rPr>
      </w:pPr>
      <w:r>
        <w:rPr>
          <w:rFonts w:cs="Arial"/>
        </w:rPr>
        <w:t xml:space="preserve">         </w:t>
      </w:r>
      <w:r w:rsidRPr="00166B77">
        <w:rPr>
          <w:rFonts w:cs="Arial"/>
        </w:rPr>
        <w:t>Auto Eder</w:t>
      </w:r>
      <w:r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12C346C9" w14:textId="77777777" w:rsidR="00386979" w:rsidRPr="0051538F" w:rsidRDefault="00386979" w:rsidP="00386979">
      <w:pPr>
        <w:spacing w:before="120" w:after="120"/>
        <w:ind w:left="4956" w:firstLine="708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93DC" w14:textId="77777777" w:rsidR="00E7591F" w:rsidRDefault="00E7591F">
      <w:r>
        <w:separator/>
      </w:r>
    </w:p>
  </w:endnote>
  <w:endnote w:type="continuationSeparator" w:id="0">
    <w:p w14:paraId="48F86FF6" w14:textId="77777777" w:rsidR="00E7591F" w:rsidRDefault="00E7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0CCFFF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836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011836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3DA82F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3C31" w14:textId="77777777" w:rsidR="00E7591F" w:rsidRDefault="00E7591F">
      <w:r>
        <w:separator/>
      </w:r>
    </w:p>
  </w:footnote>
  <w:footnote w:type="continuationSeparator" w:id="0">
    <w:p w14:paraId="06C0CBAB" w14:textId="77777777" w:rsidR="00E7591F" w:rsidRDefault="00E75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6B77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355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979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5C22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6A7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1A5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54EC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4B79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3CF4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4B58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417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2677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A73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133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66B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91F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515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072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52F1-D908-4504-B103-B009859D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1003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11</cp:revision>
  <cp:lastPrinted>2021-03-23T09:43:00Z</cp:lastPrinted>
  <dcterms:created xsi:type="dcterms:W3CDTF">2025-01-15T08:38:00Z</dcterms:created>
  <dcterms:modified xsi:type="dcterms:W3CDTF">2025-01-15T09:44:00Z</dcterms:modified>
</cp:coreProperties>
</file>